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18" w:rsidRDefault="00C72C70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918" w:rsidRPr="00125227" w:rsidRDefault="009F5918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F5918" w:rsidRPr="00125227" w:rsidRDefault="009F5918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9F5918" w:rsidRPr="00DA392F" w:rsidRDefault="009F5918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A392F" w:rsidRPr="00DA392F">
        <w:rPr>
          <w:rFonts w:ascii="Times New Roman" w:hAnsi="Times New Roman"/>
          <w:sz w:val="28"/>
          <w:szCs w:val="28"/>
        </w:rPr>
        <w:t>01.11.</w:t>
      </w:r>
      <w:r w:rsidR="00DA392F">
        <w:rPr>
          <w:rFonts w:ascii="Times New Roman" w:hAnsi="Times New Roman"/>
          <w:sz w:val="28"/>
          <w:szCs w:val="28"/>
          <w:lang w:val="en-US"/>
        </w:rPr>
        <w:t xml:space="preserve">2017 </w:t>
      </w:r>
      <w:r w:rsidRPr="001252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A392F">
        <w:rPr>
          <w:rFonts w:ascii="Times New Roman" w:hAnsi="Times New Roman"/>
          <w:sz w:val="28"/>
          <w:szCs w:val="28"/>
          <w:lang w:val="en-US"/>
        </w:rPr>
        <w:t xml:space="preserve">1571 </w:t>
      </w:r>
    </w:p>
    <w:p w:rsidR="009F5918" w:rsidRPr="00125227" w:rsidRDefault="009F5918" w:rsidP="00EC34F4">
      <w:pPr>
        <w:tabs>
          <w:tab w:val="right" w:pos="963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  <w:r w:rsidR="00EC34F4">
        <w:rPr>
          <w:rFonts w:ascii="Times New Roman" w:hAnsi="Times New Roman"/>
          <w:sz w:val="28"/>
          <w:szCs w:val="28"/>
        </w:rPr>
        <w:t xml:space="preserve"> </w:t>
      </w: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9F5918" w:rsidRDefault="009F5918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918" w:rsidRPr="00CB3B6C" w:rsidRDefault="009F5918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9F5918" w:rsidRPr="00CB3B6C" w:rsidRDefault="009F5918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9F5918" w:rsidRPr="00CB3B6C" w:rsidRDefault="009F5918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</w:t>
      </w:r>
      <w:r w:rsidRPr="00A23165">
        <w:rPr>
          <w:rFonts w:ascii="Times New Roman" w:hAnsi="Times New Roman"/>
          <w:sz w:val="28"/>
          <w:szCs w:val="28"/>
        </w:rPr>
        <w:t xml:space="preserve">от 31.12.2014 № 2543, от 26.03.2015 № 372, от 05.05.2015 № 589, от 11.06.2015 № 809, от 19.08.2015 № 1191, от 14.09.2015 № 1345, от 12.10.2015 № 1456, от 10.11.2015 № 1629, от 25.11.2015 № 1741, от 08.12.2015 № 1816, от 30.12.2015 № 1989, от 11.02.2016 № 162, от 30.03.2016 № 357, от 22.04.2016 № 482, от 06.06.2016 № 757, от 28.06.2016 № 844, от 02.09.2016 № 1220, от 10.11.2016 № 1645, от 09.12.2016 № 1879, от 29.12.2016 </w:t>
      </w:r>
      <w:r>
        <w:rPr>
          <w:rFonts w:ascii="Times New Roman" w:hAnsi="Times New Roman"/>
          <w:sz w:val="28"/>
          <w:szCs w:val="28"/>
        </w:rPr>
        <w:t>№ 2086, от 11.04.2017 №450, от 05.05.2017 № 590</w:t>
      </w:r>
      <w:r w:rsidR="00C72C70">
        <w:rPr>
          <w:rFonts w:ascii="Times New Roman" w:hAnsi="Times New Roman"/>
          <w:sz w:val="28"/>
          <w:szCs w:val="28"/>
        </w:rPr>
        <w:t xml:space="preserve">, </w:t>
      </w:r>
      <w:r w:rsidR="00C72C70" w:rsidRPr="00C72C70">
        <w:rPr>
          <w:rFonts w:ascii="Times New Roman" w:hAnsi="Times New Roman"/>
          <w:sz w:val="28"/>
          <w:szCs w:val="28"/>
        </w:rPr>
        <w:t>от 10.07.2017 №905</w:t>
      </w:r>
      <w:r w:rsidR="00C33F51">
        <w:rPr>
          <w:rFonts w:ascii="Times New Roman" w:hAnsi="Times New Roman"/>
          <w:sz w:val="28"/>
          <w:szCs w:val="28"/>
        </w:rPr>
        <w:t>, от 07.08.2017 № 1049</w:t>
      </w:r>
      <w:r w:rsidR="00473C8B">
        <w:rPr>
          <w:rFonts w:ascii="Times New Roman" w:hAnsi="Times New Roman"/>
          <w:sz w:val="28"/>
          <w:szCs w:val="28"/>
        </w:rPr>
        <w:t xml:space="preserve">, от 12.09.2017 </w:t>
      </w:r>
      <w:bookmarkStart w:id="0" w:name="_GoBack"/>
      <w:bookmarkEnd w:id="0"/>
      <w:r w:rsidR="00473C8B">
        <w:rPr>
          <w:rFonts w:ascii="Times New Roman" w:hAnsi="Times New Roman"/>
          <w:sz w:val="28"/>
          <w:szCs w:val="28"/>
        </w:rPr>
        <w:t>№ 1279</w:t>
      </w:r>
      <w:r w:rsidRPr="00CB3B6C">
        <w:rPr>
          <w:rFonts w:ascii="Times New Roman" w:hAnsi="Times New Roman"/>
          <w:sz w:val="28"/>
          <w:szCs w:val="28"/>
        </w:rPr>
        <w:t xml:space="preserve">) следующие изменения:  </w:t>
      </w:r>
    </w:p>
    <w:p w:rsidR="00D956C3" w:rsidRDefault="001053FB" w:rsidP="001053FB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CB3B6C">
        <w:rPr>
          <w:rFonts w:ascii="Times New Roman" w:hAnsi="Times New Roman"/>
          <w:sz w:val="28"/>
          <w:szCs w:val="28"/>
        </w:rPr>
        <w:t>паспорте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 w:rsidR="00BA71B0"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 xml:space="preserve">, </w:t>
      </w:r>
      <w:r w:rsidR="00BA71B0" w:rsidRPr="00CB3B6C">
        <w:rPr>
          <w:rFonts w:ascii="Times New Roman" w:hAnsi="Times New Roman"/>
          <w:sz w:val="28"/>
          <w:szCs w:val="28"/>
        </w:rPr>
        <w:t>касающ</w:t>
      </w:r>
      <w:r w:rsidR="00BA71B0">
        <w:rPr>
          <w:rFonts w:ascii="Times New Roman" w:hAnsi="Times New Roman"/>
          <w:sz w:val="28"/>
          <w:szCs w:val="28"/>
        </w:rPr>
        <w:t>ую</w:t>
      </w:r>
      <w:r w:rsidR="00BA71B0" w:rsidRPr="00CB3B6C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объемов финансирования</w:t>
      </w:r>
      <w:r w:rsidR="00D956C3" w:rsidRPr="001053FB">
        <w:rPr>
          <w:rFonts w:ascii="Times New Roman" w:hAnsi="Times New Roman"/>
          <w:sz w:val="28"/>
          <w:szCs w:val="28"/>
        </w:rPr>
        <w:t>,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685"/>
        <w:gridCol w:w="5528"/>
      </w:tblGrid>
      <w:tr w:rsidR="00D956C3" w:rsidRPr="003A058E" w:rsidTr="000B6F56">
        <w:trPr>
          <w:trHeight w:val="34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1053FB" w:rsidRDefault="00D956C3" w:rsidP="00A21EF5">
            <w:pPr>
              <w:pStyle w:val="ConsPlusCell"/>
              <w:jc w:val="right"/>
              <w:rPr>
                <w:sz w:val="26"/>
                <w:szCs w:val="26"/>
              </w:rPr>
            </w:pPr>
            <w:r w:rsidRPr="001053FB">
              <w:rPr>
                <w:sz w:val="26"/>
                <w:szCs w:val="26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1053FB" w:rsidRDefault="00D956C3" w:rsidP="00A21EF5">
            <w:pPr>
              <w:pStyle w:val="ConsPlusCell"/>
              <w:rPr>
                <w:sz w:val="26"/>
                <w:szCs w:val="26"/>
                <w:highlight w:val="magenta"/>
              </w:rPr>
            </w:pPr>
            <w:r w:rsidRPr="001053FB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C00E7D">
              <w:rPr>
                <w:sz w:val="26"/>
                <w:szCs w:val="26"/>
              </w:rPr>
              <w:t xml:space="preserve">ВСЕГО: </w:t>
            </w:r>
            <w:r w:rsidR="00473C8B">
              <w:rPr>
                <w:sz w:val="26"/>
                <w:szCs w:val="26"/>
              </w:rPr>
              <w:t>168 538 188,58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</w:t>
            </w:r>
            <w:r w:rsidR="00473C8B">
              <w:rPr>
                <w:sz w:val="26"/>
                <w:szCs w:val="26"/>
              </w:rPr>
              <w:t>ей</w:t>
            </w:r>
            <w:r w:rsidRPr="00A56E97">
              <w:rPr>
                <w:sz w:val="26"/>
                <w:szCs w:val="26"/>
              </w:rPr>
              <w:t>, в том числе: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32 618 280,18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26 356 960,49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="00473C8B">
              <w:rPr>
                <w:sz w:val="26"/>
                <w:szCs w:val="26"/>
              </w:rPr>
              <w:t>25 048 574,04</w:t>
            </w:r>
            <w:r w:rsidRPr="00A56E97">
              <w:rPr>
                <w:sz w:val="26"/>
                <w:szCs w:val="26"/>
              </w:rPr>
              <w:t xml:space="preserve">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20 961 863,00 рубля;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2019 год – 22 001 066,00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lastRenderedPageBreak/>
              <w:t>2020 год – 4</w:t>
            </w:r>
            <w:r>
              <w:rPr>
                <w:sz w:val="26"/>
                <w:szCs w:val="26"/>
              </w:rPr>
              <w:t>1</w:t>
            </w:r>
            <w:r w:rsidRPr="00A56E97">
              <w:rPr>
                <w:sz w:val="26"/>
                <w:szCs w:val="26"/>
              </w:rPr>
              <w:t> 551 444,87 рубля.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из них: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местный бюджет: </w:t>
            </w:r>
            <w:r w:rsidR="00473C8B">
              <w:rPr>
                <w:sz w:val="26"/>
                <w:szCs w:val="26"/>
              </w:rPr>
              <w:t>158 978 368,58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</w:t>
            </w:r>
            <w:r w:rsidR="00473C8B">
              <w:rPr>
                <w:sz w:val="26"/>
                <w:szCs w:val="26"/>
              </w:rPr>
              <w:t>ей</w:t>
            </w:r>
            <w:r w:rsidRPr="00A56E97">
              <w:rPr>
                <w:sz w:val="26"/>
                <w:szCs w:val="26"/>
              </w:rPr>
              <w:t>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31 965 280,18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24 734 310,49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="00473C8B">
              <w:rPr>
                <w:sz w:val="26"/>
                <w:szCs w:val="26"/>
              </w:rPr>
              <w:t>22 317 004,04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18 685 563,00 рубля;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2019 год – 19 724 766,00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2020 год – 4</w:t>
            </w:r>
            <w:r>
              <w:rPr>
                <w:sz w:val="26"/>
                <w:szCs w:val="26"/>
              </w:rPr>
              <w:t>1</w:t>
            </w:r>
            <w:r w:rsidRPr="00A56E97">
              <w:rPr>
                <w:sz w:val="26"/>
                <w:szCs w:val="26"/>
              </w:rPr>
              <w:t> 551 444,87 рубля.</w:t>
            </w:r>
          </w:p>
          <w:p w:rsidR="00D956C3" w:rsidRPr="00473C8B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областной бюджет</w:t>
            </w:r>
            <w:r w:rsidRPr="00473C8B">
              <w:rPr>
                <w:sz w:val="26"/>
                <w:szCs w:val="26"/>
              </w:rPr>
              <w:t>: 3 116 320,00 рублей;</w:t>
            </w:r>
          </w:p>
          <w:p w:rsidR="00D956C3" w:rsidRPr="00473C8B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473C8B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653 000,00 рублей;</w:t>
            </w:r>
          </w:p>
          <w:p w:rsidR="00D956C3" w:rsidRPr="00A56E97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1 088 850,00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761 670</w:t>
            </w:r>
            <w:r w:rsidRPr="002F2E43">
              <w:rPr>
                <w:sz w:val="26"/>
                <w:szCs w:val="26"/>
              </w:rPr>
              <w:t>,00</w:t>
            </w:r>
            <w:r>
              <w:rPr>
                <w:sz w:val="26"/>
                <w:szCs w:val="26"/>
              </w:rPr>
              <w:t xml:space="preserve"> </w:t>
            </w:r>
            <w:r w:rsidRPr="002F2E43">
              <w:rPr>
                <w:sz w:val="26"/>
                <w:szCs w:val="26"/>
              </w:rPr>
              <w:t>рублей</w:t>
            </w:r>
            <w:r w:rsidRPr="00796A82">
              <w:rPr>
                <w:sz w:val="26"/>
                <w:szCs w:val="26"/>
              </w:rPr>
              <w:t>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306 400,00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306 400,00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федеральный бюджет 6 443 500,00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в том числе: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2015 год – 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2016 год – 533 800,00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2017 год – 1 969 900,00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1 969 900,00 рублей;</w:t>
            </w:r>
          </w:p>
          <w:p w:rsidR="00D956C3" w:rsidRPr="00796A82" w:rsidRDefault="00D956C3" w:rsidP="00A21EF5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1 969 900,00 рублей;</w:t>
            </w:r>
          </w:p>
          <w:p w:rsidR="00D956C3" w:rsidRPr="003A058E" w:rsidRDefault="00D956C3" w:rsidP="00A21EF5">
            <w:pPr>
              <w:pStyle w:val="ConsPlusCell"/>
              <w:rPr>
                <w:sz w:val="24"/>
                <w:szCs w:val="24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</w:tc>
      </w:tr>
    </w:tbl>
    <w:p w:rsidR="00D956C3" w:rsidRDefault="00D956C3" w:rsidP="004A3F1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Pr="0019528C">
        <w:rPr>
          <w:rFonts w:ascii="Times New Roman" w:hAnsi="Times New Roman"/>
          <w:sz w:val="28"/>
          <w:szCs w:val="28"/>
        </w:rPr>
        <w:t xml:space="preserve">Приложение № </w:t>
      </w:r>
      <w:r w:rsidR="00C00E7D">
        <w:rPr>
          <w:rFonts w:ascii="Times New Roman" w:hAnsi="Times New Roman"/>
          <w:sz w:val="28"/>
          <w:szCs w:val="28"/>
        </w:rPr>
        <w:t>1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D8474E">
        <w:rPr>
          <w:rFonts w:ascii="Times New Roman" w:hAnsi="Times New Roman"/>
          <w:sz w:val="28"/>
          <w:szCs w:val="28"/>
        </w:rPr>
        <w:t>ожение №1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D956C3" w:rsidRPr="0019528C" w:rsidRDefault="00D956C3" w:rsidP="004A3F1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19528C">
        <w:rPr>
          <w:rFonts w:ascii="Times New Roman" w:hAnsi="Times New Roman"/>
          <w:sz w:val="28"/>
          <w:szCs w:val="28"/>
        </w:rPr>
        <w:t xml:space="preserve">Приложение № </w:t>
      </w:r>
      <w:r w:rsidR="00C00E7D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D8474E">
        <w:rPr>
          <w:rFonts w:ascii="Times New Roman" w:hAnsi="Times New Roman"/>
          <w:sz w:val="28"/>
          <w:szCs w:val="28"/>
        </w:rPr>
        <w:t>ожение №2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9F5918" w:rsidRPr="0019528C" w:rsidRDefault="009F5918" w:rsidP="004A3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9F5918" w:rsidRPr="0019528C" w:rsidRDefault="009F5918" w:rsidP="004A3F1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F5918" w:rsidRPr="0019528C" w:rsidRDefault="009F5918" w:rsidP="004A3F1E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4814C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1952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Кушвинского </w:t>
      </w:r>
      <w:r w:rsidRPr="0019528C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М.В.</w:t>
      </w:r>
      <w:r w:rsidRPr="0019528C">
        <w:rPr>
          <w:rFonts w:ascii="Times New Roman" w:hAnsi="Times New Roman"/>
          <w:sz w:val="28"/>
          <w:szCs w:val="28"/>
        </w:rPr>
        <w:t>Слепухин</w:t>
      </w:r>
    </w:p>
    <w:sectPr w:rsidR="009F5918" w:rsidSect="00E57CAC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570" w:rsidRDefault="00EA5570" w:rsidP="003B07F0">
      <w:pPr>
        <w:spacing w:after="0" w:line="240" w:lineRule="auto"/>
      </w:pPr>
      <w:r>
        <w:separator/>
      </w:r>
    </w:p>
  </w:endnote>
  <w:endnote w:type="continuationSeparator" w:id="0">
    <w:p w:rsidR="00EA5570" w:rsidRDefault="00EA5570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570" w:rsidRDefault="00EA5570" w:rsidP="003B07F0">
      <w:pPr>
        <w:spacing w:after="0" w:line="240" w:lineRule="auto"/>
      </w:pPr>
      <w:r>
        <w:separator/>
      </w:r>
    </w:p>
  </w:footnote>
  <w:footnote w:type="continuationSeparator" w:id="0">
    <w:p w:rsidR="00EA5570" w:rsidRDefault="00EA5570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56" w:rsidRDefault="002F1A8F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B6F5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B6F56" w:rsidRDefault="000B6F5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56" w:rsidRDefault="002F1A8F">
    <w:pPr>
      <w:pStyle w:val="a8"/>
      <w:jc w:val="center"/>
    </w:pPr>
    <w:r>
      <w:fldChar w:fldCharType="begin"/>
    </w:r>
    <w:r w:rsidR="00D306A4">
      <w:instrText xml:space="preserve"> PAGE   \* MERGEFORMAT </w:instrText>
    </w:r>
    <w:r>
      <w:fldChar w:fldCharType="separate"/>
    </w:r>
    <w:r w:rsidR="00DA392F">
      <w:rPr>
        <w:noProof/>
      </w:rPr>
      <w:t>2</w:t>
    </w:r>
    <w:r>
      <w:rPr>
        <w:noProof/>
      </w:rPr>
      <w:fldChar w:fldCharType="end"/>
    </w:r>
  </w:p>
  <w:p w:rsidR="000B6F56" w:rsidRDefault="000B6F5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3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4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8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2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3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"/>
  </w:num>
  <w:num w:numId="6">
    <w:abstractNumId w:val="11"/>
  </w:num>
  <w:num w:numId="7">
    <w:abstractNumId w:val="5"/>
  </w:num>
  <w:num w:numId="8">
    <w:abstractNumId w:val="19"/>
  </w:num>
  <w:num w:numId="9">
    <w:abstractNumId w:val="25"/>
  </w:num>
  <w:num w:numId="10">
    <w:abstractNumId w:val="22"/>
  </w:num>
  <w:num w:numId="11">
    <w:abstractNumId w:val="7"/>
  </w:num>
  <w:num w:numId="12">
    <w:abstractNumId w:val="0"/>
  </w:num>
  <w:num w:numId="13">
    <w:abstractNumId w:val="23"/>
  </w:num>
  <w:num w:numId="14">
    <w:abstractNumId w:val="20"/>
  </w:num>
  <w:num w:numId="15">
    <w:abstractNumId w:val="15"/>
  </w:num>
  <w:num w:numId="16">
    <w:abstractNumId w:val="14"/>
  </w:num>
  <w:num w:numId="17">
    <w:abstractNumId w:val="4"/>
  </w:num>
  <w:num w:numId="18">
    <w:abstractNumId w:val="18"/>
  </w:num>
  <w:num w:numId="19">
    <w:abstractNumId w:val="2"/>
  </w:num>
  <w:num w:numId="20">
    <w:abstractNumId w:val="17"/>
  </w:num>
  <w:num w:numId="21">
    <w:abstractNumId w:val="24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2ED9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58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6F56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4CD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053FB"/>
    <w:rsid w:val="00110CC0"/>
    <w:rsid w:val="00112443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012"/>
    <w:rsid w:val="0023338F"/>
    <w:rsid w:val="00233A89"/>
    <w:rsid w:val="0023417F"/>
    <w:rsid w:val="00235B88"/>
    <w:rsid w:val="0023643F"/>
    <w:rsid w:val="00236A2C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1A8F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0322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52FA"/>
    <w:rsid w:val="003C565F"/>
    <w:rsid w:val="003C5906"/>
    <w:rsid w:val="003C5D9D"/>
    <w:rsid w:val="003C6AE6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3FDA"/>
    <w:rsid w:val="003F50FC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427"/>
    <w:rsid w:val="004647A8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3C8B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1E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209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B6291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626"/>
    <w:rsid w:val="00521905"/>
    <w:rsid w:val="00522100"/>
    <w:rsid w:val="00522289"/>
    <w:rsid w:val="00523679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39A1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CEE"/>
    <w:rsid w:val="005E5969"/>
    <w:rsid w:val="005E714C"/>
    <w:rsid w:val="005E7392"/>
    <w:rsid w:val="005E7415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077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272F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1EF5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097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673"/>
    <w:rsid w:val="00A64FE4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6B70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E4A"/>
    <w:rsid w:val="00B4418E"/>
    <w:rsid w:val="00B44A97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18F3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1B0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724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0E96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1761F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3F51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2C70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55B2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06A4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474E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6C3"/>
    <w:rsid w:val="00D95FA2"/>
    <w:rsid w:val="00D963F6"/>
    <w:rsid w:val="00D967C7"/>
    <w:rsid w:val="00DA0EDC"/>
    <w:rsid w:val="00DA392F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5570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299B"/>
    <w:rsid w:val="00EC3116"/>
    <w:rsid w:val="00EC323F"/>
    <w:rsid w:val="00EC347B"/>
    <w:rsid w:val="00EC34F4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21</cp:revision>
  <cp:lastPrinted>2017-10-27T09:33:00Z</cp:lastPrinted>
  <dcterms:created xsi:type="dcterms:W3CDTF">2017-08-01T03:25:00Z</dcterms:created>
  <dcterms:modified xsi:type="dcterms:W3CDTF">2017-11-03T03:56:00Z</dcterms:modified>
</cp:coreProperties>
</file>